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5CD9A35D" w14:textId="77777777" w:rsidR="00003C0D" w:rsidRPr="00003C0D" w:rsidRDefault="00003C0D" w:rsidP="00003C0D">
      <w:pPr>
        <w:pStyle w:val="Default"/>
        <w:jc w:val="both"/>
        <w:rPr>
          <w:rFonts w:ascii="English111 Adagio BT" w:hAnsi="English111 Adagio BT" w:cs="English111 Adagio BT"/>
        </w:rPr>
      </w:pPr>
    </w:p>
    <w:p w14:paraId="38AC108C" w14:textId="75D71F63" w:rsidR="00DA7448" w:rsidRDefault="00DA7448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2B045A88" w14:textId="77C5472E" w:rsidR="00691032" w:rsidRPr="00C925E4" w:rsidRDefault="00691032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78FCFFF6" w14:textId="1E31CB9E" w:rsidR="00297B7C" w:rsidRPr="00297B7C" w:rsidRDefault="00D90080" w:rsidP="00297B7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D90080"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4A26A9">
        <w:rPr>
          <w:rFonts w:ascii="Calibri" w:eastAsia="Calibri" w:hAnsi="Calibri" w:cs="Calibri"/>
          <w:b/>
          <w:i/>
          <w:iCs/>
          <w:lang w:eastAsia="en-US"/>
        </w:rPr>
        <w:t>VERBALE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 xml:space="preserve"> COMMISSIONE DI VALUTAZIONE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DEI CURRICULA 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>DEI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297B7C" w:rsidRPr="00297B7C">
        <w:rPr>
          <w:rFonts w:ascii="Calibri" w:eastAsia="Calibri" w:hAnsi="Calibri" w:cs="Calibri"/>
          <w:b/>
          <w:i/>
          <w:iCs/>
          <w:lang w:eastAsia="en-US"/>
        </w:rPr>
        <w:t xml:space="preserve">PARTECIPANTI </w:t>
      </w:r>
      <w:r w:rsidR="001B7283">
        <w:rPr>
          <w:rFonts w:ascii="Calibri" w:eastAsia="Calibri" w:hAnsi="Calibri" w:cs="Calibri"/>
          <w:b/>
          <w:i/>
          <w:iCs/>
          <w:lang w:eastAsia="en-US"/>
        </w:rPr>
        <w:t>ALLA SELEZIONE DI UN SUPPORTO TECNICO PROT. N° _____ DEL ______</w:t>
      </w:r>
    </w:p>
    <w:p w14:paraId="68DB64AA" w14:textId="77777777" w:rsidR="007A5D68" w:rsidRPr="007A5D68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bookmarkStart w:id="0" w:name="_Hlk158486486"/>
      <w:r w:rsidRPr="007A5D68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0"/>
    <w:p w14:paraId="43B1ADAB" w14:textId="77777777" w:rsidR="007A5D68" w:rsidRPr="007A5D68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7A5D68">
        <w:rPr>
          <w:rFonts w:ascii="Calibri" w:eastAsia="Calibri" w:hAnsi="Calibri" w:cs="Calibri"/>
          <w:bCs/>
          <w:i/>
          <w:iCs/>
          <w:lang w:eastAsia="en-US"/>
        </w:rPr>
        <w:t>CNP: ____________________</w:t>
      </w:r>
    </w:p>
    <w:p w14:paraId="03C8AA7A" w14:textId="12603FC8" w:rsidR="00D90080" w:rsidRPr="00D90080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7A5D68">
        <w:rPr>
          <w:rFonts w:ascii="Calibri" w:eastAsia="Calibri" w:hAnsi="Calibri" w:cs="Calibri"/>
          <w:bCs/>
          <w:i/>
          <w:iCs/>
          <w:lang w:eastAsia="en-US"/>
        </w:rPr>
        <w:t>CUP: ____________________</w:t>
      </w:r>
    </w:p>
    <w:p w14:paraId="2DF05F7B" w14:textId="77777777" w:rsidR="004A26A9" w:rsidRDefault="004A26A9" w:rsidP="004A26A9">
      <w:pPr>
        <w:pStyle w:val="Corpotesto"/>
        <w:ind w:left="295"/>
      </w:pPr>
    </w:p>
    <w:p w14:paraId="08307583" w14:textId="77777777" w:rsidR="001B7283" w:rsidRPr="00A33D0D" w:rsidRDefault="001B7283" w:rsidP="001B7283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lang w:eastAsia="en-US"/>
        </w:rPr>
      </w:pPr>
      <w:r w:rsidRPr="00A33D0D">
        <w:rPr>
          <w:rFonts w:ascii="Calibri" w:eastAsia="Calibri" w:hAnsi="Calibri" w:cs="Calibri"/>
          <w:bCs/>
          <w:lang w:eastAsia="en-US"/>
        </w:rPr>
        <w:t>Il giorno ___________ alle ore ________ presso i locali dell’Istituto, si sono riuniti il</w:t>
      </w:r>
    </w:p>
    <w:p w14:paraId="4618D790" w14:textId="77777777" w:rsidR="001B7283" w:rsidRPr="00A33D0D" w:rsidRDefault="001B7283" w:rsidP="001B7283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lang w:eastAsia="en-US"/>
        </w:rPr>
      </w:pPr>
      <w:r w:rsidRPr="00A33D0D">
        <w:rPr>
          <w:rFonts w:ascii="Calibri" w:eastAsia="Calibri" w:hAnsi="Calibri" w:cs="Calibri"/>
          <w:bCs/>
          <w:lang w:eastAsia="en-US"/>
        </w:rPr>
        <w:t>Dirigente Scolastico, dott.__________________ quale presidente, il prof._______________ e il prof. ____________________ per la   comparazione dei curriculum delle istanze pervenute per la figura di esperti per il percorso di cui all’oggetto.</w:t>
      </w:r>
    </w:p>
    <w:p w14:paraId="42129943" w14:textId="77777777" w:rsidR="001B7283" w:rsidRPr="00A33D0D" w:rsidRDefault="001B7283" w:rsidP="001B7283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lang w:eastAsia="en-US"/>
        </w:rPr>
      </w:pPr>
      <w:r w:rsidRPr="00A33D0D">
        <w:rPr>
          <w:rFonts w:ascii="Calibri" w:eastAsia="Calibri" w:hAnsi="Calibri" w:cs="Calibri"/>
          <w:bCs/>
          <w:lang w:eastAsia="en-US"/>
        </w:rPr>
        <w:t>La commissione, constata la validità delle istanze pervenute nei termini e la loro coerenza con quanto richiesto dall’avviso.</w:t>
      </w:r>
    </w:p>
    <w:p w14:paraId="5E8E7309" w14:textId="77777777" w:rsidR="001B7283" w:rsidRPr="00A33D0D" w:rsidRDefault="001B7283" w:rsidP="001B7283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lang w:eastAsia="en-US"/>
        </w:rPr>
      </w:pPr>
      <w:r w:rsidRPr="00A33D0D">
        <w:rPr>
          <w:rFonts w:ascii="Calibri" w:eastAsia="Calibri" w:hAnsi="Calibri" w:cs="Calibri"/>
          <w:bCs/>
          <w:lang w:eastAsia="en-US"/>
        </w:rPr>
        <w:t>Risultano essere pervenute le seguenti istanze:</w:t>
      </w:r>
    </w:p>
    <w:p w14:paraId="19DFF5FD" w14:textId="77777777" w:rsidR="001B7283" w:rsidRPr="00D90080" w:rsidRDefault="001B7283" w:rsidP="001B7283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</w:p>
    <w:tbl>
      <w:tblPr>
        <w:tblStyle w:val="TableNormal"/>
        <w:tblW w:w="10348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4252"/>
      </w:tblGrid>
      <w:tr w:rsidR="001B7283" w:rsidRPr="004A26A9" w14:paraId="6B465660" w14:textId="77777777" w:rsidTr="001B7283">
        <w:trPr>
          <w:trHeight w:val="369"/>
        </w:trPr>
        <w:tc>
          <w:tcPr>
            <w:tcW w:w="6096" w:type="dxa"/>
            <w:tcBorders>
              <w:left w:val="single" w:sz="6" w:space="0" w:color="000000"/>
            </w:tcBorders>
          </w:tcPr>
          <w:p w14:paraId="3FECBCF5" w14:textId="6AE4E10A" w:rsidR="001B7283" w:rsidRPr="00A33D0D" w:rsidRDefault="001B7283" w:rsidP="00441AFE">
            <w:pPr>
              <w:pStyle w:val="TableParagraph"/>
              <w:spacing w:before="3" w:line="182" w:lineRule="exact"/>
              <w:ind w:left="2" w:right="189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  <w:t xml:space="preserve">Nome candidato </w:t>
            </w:r>
          </w:p>
        </w:tc>
        <w:tc>
          <w:tcPr>
            <w:tcW w:w="4252" w:type="dxa"/>
          </w:tcPr>
          <w:p w14:paraId="62C27E56" w14:textId="77777777" w:rsidR="001B7283" w:rsidRPr="001B7283" w:rsidRDefault="001B7283" w:rsidP="00441AFE">
            <w:pPr>
              <w:pStyle w:val="TableParagraph"/>
              <w:spacing w:before="3" w:line="182" w:lineRule="exact"/>
              <w:ind w:left="4" w:right="91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  <w:r w:rsidRPr="001B7283"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  <w:t>Qualifica</w:t>
            </w:r>
          </w:p>
          <w:p w14:paraId="5A7590F1" w14:textId="77777777" w:rsidR="001B7283" w:rsidRPr="006C741B" w:rsidRDefault="001B7283" w:rsidP="00441AFE">
            <w:pPr>
              <w:pStyle w:val="TableParagraph"/>
              <w:spacing w:before="3" w:line="182" w:lineRule="exact"/>
              <w:ind w:left="4" w:right="91"/>
              <w:jc w:val="center"/>
              <w:rPr>
                <w:rFonts w:asciiTheme="minorHAnsi" w:hAnsiTheme="minorHAnsi" w:cstheme="minorHAnsi"/>
                <w:bCs/>
                <w:i/>
                <w:sz w:val="24"/>
                <w:szCs w:val="24"/>
                <w:lang w:val="it-IT"/>
              </w:rPr>
            </w:pPr>
            <w:r w:rsidRPr="006C741B">
              <w:rPr>
                <w:rFonts w:asciiTheme="minorHAnsi" w:hAnsiTheme="minorHAnsi" w:cstheme="minorHAnsi"/>
                <w:bCs/>
                <w:i/>
                <w:sz w:val="24"/>
                <w:szCs w:val="24"/>
                <w:lang w:val="it-IT"/>
              </w:rPr>
              <w:t>(interno/esterno CP/ esterno LA)</w:t>
            </w:r>
          </w:p>
        </w:tc>
      </w:tr>
      <w:tr w:rsidR="001B7283" w:rsidRPr="004A26A9" w14:paraId="4A4E625A" w14:textId="77777777" w:rsidTr="001B7283">
        <w:trPr>
          <w:trHeight w:val="414"/>
        </w:trPr>
        <w:tc>
          <w:tcPr>
            <w:tcW w:w="6096" w:type="dxa"/>
            <w:tcBorders>
              <w:left w:val="single" w:sz="6" w:space="0" w:color="000000"/>
            </w:tcBorders>
          </w:tcPr>
          <w:p w14:paraId="046C7F24" w14:textId="77777777" w:rsidR="001B7283" w:rsidRPr="004A26A9" w:rsidRDefault="001B7283" w:rsidP="00441AFE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252" w:type="dxa"/>
          </w:tcPr>
          <w:p w14:paraId="0422E8EC" w14:textId="77777777" w:rsidR="001B7283" w:rsidRPr="004A26A9" w:rsidRDefault="001B7283" w:rsidP="00441AFE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</w:tr>
      <w:tr w:rsidR="001B7283" w:rsidRPr="004A26A9" w14:paraId="0AD81696" w14:textId="77777777" w:rsidTr="001B7283">
        <w:trPr>
          <w:trHeight w:val="414"/>
        </w:trPr>
        <w:tc>
          <w:tcPr>
            <w:tcW w:w="6096" w:type="dxa"/>
            <w:tcBorders>
              <w:left w:val="single" w:sz="6" w:space="0" w:color="000000"/>
            </w:tcBorders>
          </w:tcPr>
          <w:p w14:paraId="3C1FEE83" w14:textId="77777777" w:rsidR="001B7283" w:rsidRPr="004A26A9" w:rsidRDefault="001B7283" w:rsidP="00441AFE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252" w:type="dxa"/>
          </w:tcPr>
          <w:p w14:paraId="4A9680CD" w14:textId="77777777" w:rsidR="001B7283" w:rsidRPr="004A26A9" w:rsidRDefault="001B7283" w:rsidP="00441AFE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</w:tr>
      <w:tr w:rsidR="001B7283" w:rsidRPr="004A26A9" w14:paraId="75FC8EBB" w14:textId="77777777" w:rsidTr="001B7283">
        <w:trPr>
          <w:trHeight w:val="414"/>
        </w:trPr>
        <w:tc>
          <w:tcPr>
            <w:tcW w:w="6096" w:type="dxa"/>
            <w:tcBorders>
              <w:left w:val="single" w:sz="6" w:space="0" w:color="000000"/>
            </w:tcBorders>
          </w:tcPr>
          <w:p w14:paraId="1EE7315D" w14:textId="77777777" w:rsidR="001B7283" w:rsidRPr="006C741B" w:rsidRDefault="001B7283" w:rsidP="00441AFE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252" w:type="dxa"/>
          </w:tcPr>
          <w:p w14:paraId="55E9660B" w14:textId="77777777" w:rsidR="001B7283" w:rsidRPr="006C741B" w:rsidRDefault="001B7283" w:rsidP="00441AFE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</w:tr>
      <w:tr w:rsidR="001B7283" w:rsidRPr="004A26A9" w14:paraId="2772994C" w14:textId="77777777" w:rsidTr="001B7283">
        <w:trPr>
          <w:trHeight w:val="414"/>
        </w:trPr>
        <w:tc>
          <w:tcPr>
            <w:tcW w:w="6096" w:type="dxa"/>
            <w:tcBorders>
              <w:left w:val="single" w:sz="6" w:space="0" w:color="000000"/>
            </w:tcBorders>
          </w:tcPr>
          <w:p w14:paraId="74FC9ADC" w14:textId="77777777" w:rsidR="001B7283" w:rsidRPr="001B7283" w:rsidRDefault="001B7283" w:rsidP="00441AFE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252" w:type="dxa"/>
          </w:tcPr>
          <w:p w14:paraId="726F007C" w14:textId="77777777" w:rsidR="001B7283" w:rsidRPr="001B7283" w:rsidRDefault="001B7283" w:rsidP="00441AFE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</w:tr>
    </w:tbl>
    <w:p w14:paraId="44237AB1" w14:textId="77777777" w:rsidR="001B7283" w:rsidRPr="004A26A9" w:rsidRDefault="001B7283" w:rsidP="001B7283">
      <w:pPr>
        <w:pStyle w:val="Corpotesto"/>
        <w:spacing w:before="10"/>
        <w:rPr>
          <w:rFonts w:asciiTheme="minorHAnsi" w:hAnsiTheme="minorHAnsi" w:cstheme="minorHAnsi"/>
          <w:sz w:val="24"/>
          <w:szCs w:val="24"/>
        </w:rPr>
      </w:pPr>
    </w:p>
    <w:p w14:paraId="2026A614" w14:textId="77777777" w:rsidR="001B7283" w:rsidRPr="004A26A9" w:rsidRDefault="001B7283" w:rsidP="001B7283">
      <w:pPr>
        <w:pStyle w:val="Corpotesto"/>
        <w:spacing w:before="90"/>
        <w:ind w:left="119" w:right="634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commissione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procede,</w:t>
      </w:r>
      <w:r w:rsidRPr="004A26A9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questo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punto,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</w:t>
      </w:r>
      <w:r w:rsidRPr="004A26A9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verificare</w:t>
      </w:r>
      <w:r w:rsidRPr="004A26A9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rispondenza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dei</w:t>
      </w:r>
      <w:r w:rsidRPr="004A26A9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curriculum</w:t>
      </w:r>
      <w:r w:rsidRPr="004A26A9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alle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figure</w:t>
      </w:r>
      <w:r w:rsidRPr="004A26A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richieste, a valutare i punteggi auto attribuiti e a correggerli ove ritiene sia necessario, e ad attribuire i relativi punteggi</w:t>
      </w:r>
      <w:r w:rsidRPr="004A26A9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finali.</w:t>
      </w:r>
    </w:p>
    <w:p w14:paraId="05BE1593" w14:textId="77777777" w:rsidR="001B7283" w:rsidRPr="004A26A9" w:rsidRDefault="001B7283" w:rsidP="001B7283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Vengono quindi successivamente stilate le graduatorie.</w:t>
      </w:r>
    </w:p>
    <w:p w14:paraId="684E66BE" w14:textId="77777777" w:rsidR="001B7283" w:rsidRPr="004A26A9" w:rsidRDefault="001B7283" w:rsidP="001B7283">
      <w:pPr>
        <w:pStyle w:val="Corpotesto"/>
        <w:spacing w:line="254" w:lineRule="auto"/>
        <w:ind w:left="295" w:right="1268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Le graduatorie risultanti sono allegate al presente verbale e costituiscano parte integrante dello stesso (allegato 1)</w:t>
      </w:r>
    </w:p>
    <w:p w14:paraId="22C865A9" w14:textId="77777777" w:rsidR="001B7283" w:rsidRPr="004A26A9" w:rsidRDefault="001B7283" w:rsidP="001B7283">
      <w:pPr>
        <w:pStyle w:val="Corpotesto"/>
        <w:spacing w:line="275" w:lineRule="exact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 xml:space="preserve">la commissione </w:t>
      </w:r>
      <w:r>
        <w:rPr>
          <w:rFonts w:asciiTheme="minorHAnsi" w:hAnsiTheme="minorHAnsi" w:cstheme="minorHAnsi"/>
          <w:sz w:val="24"/>
          <w:szCs w:val="24"/>
        </w:rPr>
        <w:t>segnale le seguenti situazioni e/o criticità</w:t>
      </w:r>
      <w:r w:rsidRPr="004A26A9">
        <w:rPr>
          <w:rFonts w:asciiTheme="minorHAnsi" w:hAnsiTheme="minorHAnsi" w:cstheme="minorHAnsi"/>
          <w:sz w:val="24"/>
          <w:szCs w:val="24"/>
        </w:rPr>
        <w:t>:</w:t>
      </w:r>
    </w:p>
    <w:p w14:paraId="7CF0C7AD" w14:textId="77777777" w:rsidR="001B7283" w:rsidRPr="004A26A9" w:rsidRDefault="001B7283" w:rsidP="001B7283">
      <w:pPr>
        <w:pStyle w:val="Corpotesto"/>
        <w:spacing w:line="275" w:lineRule="exact"/>
        <w:ind w:left="295"/>
        <w:rPr>
          <w:rFonts w:asciiTheme="minorHAnsi" w:hAnsiTheme="minorHAnsi" w:cstheme="minorHAnsi"/>
          <w:sz w:val="24"/>
          <w:szCs w:val="24"/>
        </w:rPr>
      </w:pPr>
    </w:p>
    <w:p w14:paraId="3C293C65" w14:textId="77777777" w:rsidR="001B7283" w:rsidRPr="004A26A9" w:rsidRDefault="001B7283" w:rsidP="001B7283">
      <w:pPr>
        <w:pStyle w:val="Paragrafoelenco"/>
        <w:tabs>
          <w:tab w:val="left" w:pos="615"/>
        </w:tabs>
        <w:spacing w:before="16" w:line="254" w:lineRule="auto"/>
        <w:ind w:right="856"/>
        <w:rPr>
          <w:rFonts w:asciiTheme="minorHAnsi" w:hAnsiTheme="minorHAnsi" w:cstheme="minorHAnsi"/>
          <w:b/>
          <w:bCs/>
          <w:i/>
          <w:iCs/>
          <w:color w:val="FF0000"/>
        </w:rPr>
      </w:pPr>
      <w:r w:rsidRPr="004A26A9">
        <w:rPr>
          <w:rFonts w:asciiTheme="minorHAnsi" w:hAnsiTheme="minorHAnsi" w:cstheme="minorHAnsi"/>
          <w:b/>
          <w:bCs/>
          <w:i/>
          <w:iCs/>
          <w:color w:val="FF0000"/>
        </w:rPr>
        <w:t xml:space="preserve">indicare le </w:t>
      </w:r>
      <w:r>
        <w:rPr>
          <w:rFonts w:asciiTheme="minorHAnsi" w:hAnsiTheme="minorHAnsi" w:cstheme="minorHAnsi"/>
          <w:b/>
          <w:bCs/>
          <w:i/>
          <w:iCs/>
          <w:color w:val="FF0000"/>
        </w:rPr>
        <w:t>situazioni particolari se esistenti altrimenti omettere</w:t>
      </w:r>
    </w:p>
    <w:p w14:paraId="14FED4F9" w14:textId="77777777" w:rsidR="001B7283" w:rsidRPr="004A26A9" w:rsidRDefault="001B7283" w:rsidP="001B7283">
      <w:pPr>
        <w:pStyle w:val="Corpotesto"/>
        <w:spacing w:before="1"/>
        <w:rPr>
          <w:rFonts w:asciiTheme="minorHAnsi" w:hAnsiTheme="minorHAnsi" w:cstheme="minorHAnsi"/>
          <w:sz w:val="24"/>
          <w:szCs w:val="24"/>
        </w:rPr>
      </w:pPr>
    </w:p>
    <w:p w14:paraId="0F3D059D" w14:textId="77777777" w:rsidR="001B7283" w:rsidRPr="004A26A9" w:rsidRDefault="001B7283" w:rsidP="001B7283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Al termine di tutte le sopra riportate procedure ed operazioni il Dirigente Scolastico</w:t>
      </w:r>
    </w:p>
    <w:p w14:paraId="330D1182" w14:textId="77777777" w:rsidR="001B7283" w:rsidRPr="004A26A9" w:rsidRDefault="001B7283" w:rsidP="001B7283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</w:p>
    <w:p w14:paraId="176567EB" w14:textId="77777777" w:rsidR="001B7283" w:rsidRPr="004A26A9" w:rsidRDefault="001B7283" w:rsidP="001B7283">
      <w:pPr>
        <w:pStyle w:val="Corpotesto"/>
        <w:spacing w:before="1"/>
        <w:ind w:left="29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26A9">
        <w:rPr>
          <w:rFonts w:asciiTheme="minorHAnsi" w:hAnsiTheme="minorHAnsi" w:cstheme="minorHAnsi"/>
          <w:b/>
          <w:sz w:val="24"/>
          <w:szCs w:val="24"/>
        </w:rPr>
        <w:lastRenderedPageBreak/>
        <w:t>APPROVA</w:t>
      </w:r>
    </w:p>
    <w:p w14:paraId="285064FC" w14:textId="77777777" w:rsidR="001B7283" w:rsidRPr="004A26A9" w:rsidRDefault="001B7283" w:rsidP="001B7283">
      <w:pPr>
        <w:pStyle w:val="Corpotesto"/>
        <w:spacing w:before="8"/>
        <w:rPr>
          <w:rFonts w:asciiTheme="minorHAnsi" w:hAnsiTheme="minorHAnsi" w:cstheme="minorHAnsi"/>
          <w:sz w:val="24"/>
          <w:szCs w:val="24"/>
        </w:rPr>
      </w:pPr>
    </w:p>
    <w:p w14:paraId="2F3EDD62" w14:textId="77777777" w:rsidR="001B7283" w:rsidRPr="004A26A9" w:rsidRDefault="001B7283" w:rsidP="001B7283">
      <w:pPr>
        <w:pStyle w:val="Paragrafoelenco"/>
        <w:widowControl w:val="0"/>
        <w:numPr>
          <w:ilvl w:val="0"/>
          <w:numId w:val="33"/>
        </w:numPr>
        <w:tabs>
          <w:tab w:val="left" w:pos="656"/>
        </w:tabs>
        <w:autoSpaceDE w:val="0"/>
        <w:autoSpaceDN w:val="0"/>
        <w:ind w:hanging="361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Le graduatorie stilate e allegate al presente</w:t>
      </w:r>
      <w:r w:rsidRPr="004A26A9">
        <w:rPr>
          <w:rFonts w:asciiTheme="minorHAnsi" w:hAnsiTheme="minorHAnsi" w:cstheme="minorHAnsi"/>
          <w:spacing w:val="-3"/>
        </w:rPr>
        <w:t xml:space="preserve"> </w:t>
      </w:r>
      <w:r w:rsidRPr="004A26A9">
        <w:rPr>
          <w:rFonts w:asciiTheme="minorHAnsi" w:hAnsiTheme="minorHAnsi" w:cstheme="minorHAnsi"/>
        </w:rPr>
        <w:t>verbale</w:t>
      </w:r>
    </w:p>
    <w:p w14:paraId="19BFB72B" w14:textId="77777777" w:rsidR="001B7283" w:rsidRPr="004A26A9" w:rsidRDefault="001B7283" w:rsidP="001B7283">
      <w:pPr>
        <w:pStyle w:val="Paragrafoelenco"/>
        <w:widowControl w:val="0"/>
        <w:numPr>
          <w:ilvl w:val="0"/>
          <w:numId w:val="33"/>
        </w:numPr>
        <w:tabs>
          <w:tab w:val="left" w:pos="656"/>
        </w:tabs>
        <w:autoSpaceDE w:val="0"/>
        <w:autoSpaceDN w:val="0"/>
        <w:spacing w:before="17"/>
        <w:ind w:hanging="361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La pubblicazione delle graduatorie sul sito della</w:t>
      </w:r>
      <w:r w:rsidRPr="004A26A9">
        <w:rPr>
          <w:rFonts w:asciiTheme="minorHAnsi" w:hAnsiTheme="minorHAnsi" w:cstheme="minorHAnsi"/>
          <w:spacing w:val="-4"/>
        </w:rPr>
        <w:t xml:space="preserve"> </w:t>
      </w:r>
      <w:r w:rsidRPr="004A26A9">
        <w:rPr>
          <w:rFonts w:asciiTheme="minorHAnsi" w:hAnsiTheme="minorHAnsi" w:cstheme="minorHAnsi"/>
        </w:rPr>
        <w:t>scuola</w:t>
      </w:r>
    </w:p>
    <w:p w14:paraId="6AE2B9CC" w14:textId="77777777" w:rsidR="001B7283" w:rsidRPr="004A26A9" w:rsidRDefault="001B7283" w:rsidP="001B7283">
      <w:pPr>
        <w:tabs>
          <w:tab w:val="left" w:pos="656"/>
        </w:tabs>
        <w:spacing w:before="17"/>
        <w:rPr>
          <w:rFonts w:asciiTheme="minorHAnsi" w:hAnsiTheme="minorHAnsi" w:cstheme="minorHAnsi"/>
        </w:rPr>
      </w:pPr>
    </w:p>
    <w:p w14:paraId="16FEA466" w14:textId="7E8C6542" w:rsidR="001B7283" w:rsidRPr="004A26A9" w:rsidRDefault="001B7283" w:rsidP="001B7283">
      <w:pPr>
        <w:tabs>
          <w:tab w:val="left" w:pos="656"/>
        </w:tabs>
        <w:spacing w:before="17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 xml:space="preserve">Avverso le graduatorie e ammesso ricorso entro </w:t>
      </w:r>
      <w:r>
        <w:rPr>
          <w:rFonts w:asciiTheme="minorHAnsi" w:hAnsiTheme="minorHAnsi" w:cstheme="minorHAnsi"/>
        </w:rPr>
        <w:t>15</w:t>
      </w:r>
      <w:r w:rsidRPr="004A26A9">
        <w:rPr>
          <w:rFonts w:asciiTheme="minorHAnsi" w:hAnsiTheme="minorHAnsi" w:cstheme="minorHAnsi"/>
        </w:rPr>
        <w:t xml:space="preserve"> gg a partire dal giorno successivo alla data di pubblicazione</w:t>
      </w:r>
    </w:p>
    <w:p w14:paraId="41F59613" w14:textId="77777777" w:rsidR="001B7283" w:rsidRPr="004A26A9" w:rsidRDefault="001B7283" w:rsidP="001B7283">
      <w:pPr>
        <w:tabs>
          <w:tab w:val="left" w:pos="656"/>
        </w:tabs>
        <w:spacing w:before="17"/>
        <w:rPr>
          <w:rFonts w:asciiTheme="minorHAnsi" w:hAnsiTheme="minorHAnsi" w:cstheme="minorHAnsi"/>
          <w:b/>
          <w:bCs/>
          <w:i/>
          <w:iCs/>
          <w:color w:val="FF0000"/>
        </w:rPr>
      </w:pPr>
      <w:r w:rsidRPr="004A26A9">
        <w:rPr>
          <w:rFonts w:asciiTheme="minorHAnsi" w:hAnsiTheme="minorHAnsi" w:cstheme="minorHAnsi"/>
          <w:b/>
          <w:bCs/>
          <w:i/>
          <w:iCs/>
          <w:color w:val="FF0000"/>
        </w:rPr>
        <w:t>Ovvero</w:t>
      </w:r>
    </w:p>
    <w:p w14:paraId="058B3983" w14:textId="77777777" w:rsidR="001B7283" w:rsidRPr="004A26A9" w:rsidRDefault="001B7283" w:rsidP="001B7283">
      <w:pPr>
        <w:spacing w:line="254" w:lineRule="auto"/>
        <w:ind w:right="1043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Non è previsto ricorso avverso le graduatorie visto essere pervenute una sola domanda per ruolo</w:t>
      </w:r>
    </w:p>
    <w:p w14:paraId="492A0B90" w14:textId="77777777" w:rsidR="001B7283" w:rsidRPr="004A26A9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6D0A7D42" w14:textId="77777777" w:rsidR="001B7283" w:rsidRPr="004A26A9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Alle ore………….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 commissione conclude i lavori</w:t>
      </w:r>
    </w:p>
    <w:p w14:paraId="46744709" w14:textId="77777777" w:rsidR="001B7283" w:rsidRPr="004A26A9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75D5FA0F" w14:textId="77777777" w:rsidR="001B7283" w:rsidRPr="004A26A9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Presidente………………………….</w:t>
      </w:r>
    </w:p>
    <w:p w14:paraId="2CE710D4" w14:textId="77777777" w:rsidR="001B7283" w:rsidRPr="004A26A9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377D66C3" w14:textId="77777777" w:rsidR="001B7283" w:rsidRPr="004A26A9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Commissario 1……………………….</w:t>
      </w:r>
    </w:p>
    <w:p w14:paraId="60DC2732" w14:textId="77777777" w:rsidR="001B7283" w:rsidRPr="004A26A9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78D899A1" w14:textId="77777777" w:rsidR="001B7283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Commissario 2………………………</w:t>
      </w:r>
    </w:p>
    <w:p w14:paraId="133E3149" w14:textId="77777777" w:rsidR="001B7283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4888AA7E" w14:textId="77777777" w:rsidR="001B7283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5B145802" w14:textId="77777777" w:rsidR="001B7283" w:rsidRPr="004A26A9" w:rsidRDefault="001B7283" w:rsidP="001B7283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2D08A4CA" w14:textId="1219D6E1" w:rsidR="001B7283" w:rsidRPr="00E76917" w:rsidRDefault="001B7283" w:rsidP="001B7283">
      <w:pPr>
        <w:pStyle w:val="Corpotesto"/>
        <w:spacing w:before="3"/>
        <w:jc w:val="center"/>
        <w:rPr>
          <w:rFonts w:asciiTheme="minorHAnsi" w:hAnsiTheme="minorHAnsi" w:cstheme="minorHAnsi"/>
          <w:b/>
          <w:bCs/>
          <w:i/>
          <w:iCs/>
        </w:rPr>
      </w:pPr>
      <w:r w:rsidRPr="00E76917">
        <w:rPr>
          <w:rFonts w:asciiTheme="minorHAnsi" w:hAnsiTheme="minorHAnsi" w:cstheme="minorHAnsi"/>
          <w:b/>
          <w:bCs/>
          <w:i/>
          <w:iCs/>
        </w:rPr>
        <w:t>ALLEGATO 1: GRADUATORIE</w:t>
      </w:r>
      <w:r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3FA6A6DC" w14:textId="77777777" w:rsidR="001B7283" w:rsidRPr="004A26A9" w:rsidRDefault="001B7283" w:rsidP="001B7283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1055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2810"/>
        <w:gridCol w:w="992"/>
        <w:gridCol w:w="851"/>
        <w:gridCol w:w="1134"/>
        <w:gridCol w:w="850"/>
        <w:gridCol w:w="1276"/>
        <w:gridCol w:w="1276"/>
        <w:gridCol w:w="1070"/>
      </w:tblGrid>
      <w:tr w:rsidR="001B7283" w:rsidRPr="004A26A9" w14:paraId="232D19AC" w14:textId="77777777" w:rsidTr="00441AFE">
        <w:trPr>
          <w:trHeight w:val="261"/>
        </w:trPr>
        <w:tc>
          <w:tcPr>
            <w:tcW w:w="10552" w:type="dxa"/>
            <w:gridSpan w:val="9"/>
          </w:tcPr>
          <w:p w14:paraId="775C18B7" w14:textId="7518CCDE" w:rsidR="001B7283" w:rsidRPr="004A26A9" w:rsidRDefault="001B7283" w:rsidP="00441AFE">
            <w:pPr>
              <w:pStyle w:val="TableParagraph"/>
              <w:spacing w:before="63" w:line="178" w:lineRule="exact"/>
              <w:ind w:left="2970" w:right="2983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 xml:space="preserve">Graduatoria ruolo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SUPPORTO TECNICO</w:t>
            </w:r>
          </w:p>
        </w:tc>
      </w:tr>
      <w:tr w:rsidR="00B93C32" w:rsidRPr="004A26A9" w14:paraId="45C79EB8" w14:textId="77777777" w:rsidTr="00B93C32">
        <w:trPr>
          <w:trHeight w:val="594"/>
        </w:trPr>
        <w:tc>
          <w:tcPr>
            <w:tcW w:w="293" w:type="dxa"/>
          </w:tcPr>
          <w:p w14:paraId="143E9243" w14:textId="77777777" w:rsidR="001B7283" w:rsidRPr="004A26A9" w:rsidRDefault="001B7283" w:rsidP="00441A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bookmarkStart w:id="1" w:name="_Hlk131272978"/>
          </w:p>
        </w:tc>
        <w:tc>
          <w:tcPr>
            <w:tcW w:w="2810" w:type="dxa"/>
          </w:tcPr>
          <w:p w14:paraId="3F7DBF59" w14:textId="77777777" w:rsidR="001B7283" w:rsidRPr="00E76917" w:rsidRDefault="001B7283" w:rsidP="00441AFE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</w:p>
          <w:p w14:paraId="56229D36" w14:textId="77777777" w:rsidR="001B7283" w:rsidRPr="004A26A9" w:rsidRDefault="001B7283" w:rsidP="00441AFE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>NOME</w:t>
            </w:r>
          </w:p>
        </w:tc>
        <w:tc>
          <w:tcPr>
            <w:tcW w:w="992" w:type="dxa"/>
          </w:tcPr>
          <w:p w14:paraId="08F5FF55" w14:textId="77777777" w:rsidR="001B7283" w:rsidRDefault="001B7283" w:rsidP="00441AFE">
            <w:pPr>
              <w:pStyle w:val="TableParagraph"/>
              <w:spacing w:line="271" w:lineRule="auto"/>
              <w:ind w:right="-20"/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</w:pPr>
          </w:p>
          <w:p w14:paraId="605103C5" w14:textId="77777777" w:rsidR="001B7283" w:rsidRPr="004A26A9" w:rsidRDefault="001B7283" w:rsidP="00441AFE">
            <w:pPr>
              <w:pStyle w:val="TableParagraph"/>
              <w:spacing w:line="271" w:lineRule="auto"/>
              <w:ind w:right="-20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 w:rsidRPr="004A26A9"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  <w:t xml:space="preserve">TITOLI DI STUDIO </w:t>
            </w:r>
          </w:p>
        </w:tc>
        <w:tc>
          <w:tcPr>
            <w:tcW w:w="851" w:type="dxa"/>
          </w:tcPr>
          <w:p w14:paraId="1F0A76A2" w14:textId="77777777" w:rsidR="001B7283" w:rsidRDefault="001B7283" w:rsidP="00441AFE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  <w:p w14:paraId="6F75E510" w14:textId="77777777" w:rsidR="001B7283" w:rsidRPr="004A26A9" w:rsidRDefault="001B7283" w:rsidP="00441AFE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CERTIFICAZIONI </w:t>
            </w:r>
          </w:p>
        </w:tc>
        <w:tc>
          <w:tcPr>
            <w:tcW w:w="1134" w:type="dxa"/>
          </w:tcPr>
          <w:p w14:paraId="18E18A34" w14:textId="77777777" w:rsidR="001B7283" w:rsidRDefault="001B7283" w:rsidP="00441AFE">
            <w:pPr>
              <w:pStyle w:val="TableParagraph"/>
              <w:spacing w:line="27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7FBC3E" w14:textId="61029AFB" w:rsidR="001B7283" w:rsidRPr="004A26A9" w:rsidRDefault="001B7283" w:rsidP="00441AFE">
            <w:pPr>
              <w:pStyle w:val="TableParagraph"/>
              <w:spacing w:line="271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CORSI DA FORMATORE</w:t>
            </w:r>
          </w:p>
        </w:tc>
        <w:tc>
          <w:tcPr>
            <w:tcW w:w="850" w:type="dxa"/>
          </w:tcPr>
          <w:p w14:paraId="026557B7" w14:textId="77777777" w:rsidR="001B7283" w:rsidRPr="004A26A9" w:rsidRDefault="001B7283" w:rsidP="00441A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E2BC02" w14:textId="7D442EA5" w:rsidR="001B7283" w:rsidRPr="004A26A9" w:rsidRDefault="001B7283" w:rsidP="00441AFE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PUBBLICAZIONI</w:t>
            </w:r>
          </w:p>
        </w:tc>
        <w:tc>
          <w:tcPr>
            <w:tcW w:w="1276" w:type="dxa"/>
          </w:tcPr>
          <w:p w14:paraId="43051489" w14:textId="095187AE" w:rsidR="001B7283" w:rsidRPr="004A26A9" w:rsidRDefault="00B93C32" w:rsidP="00441AFE">
            <w:pPr>
              <w:pStyle w:val="TableParagraph"/>
              <w:spacing w:line="271" w:lineRule="auto"/>
              <w:ind w:right="16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ESPERIENZE DI SUPPORTO</w:t>
            </w:r>
          </w:p>
        </w:tc>
        <w:tc>
          <w:tcPr>
            <w:tcW w:w="1276" w:type="dxa"/>
          </w:tcPr>
          <w:p w14:paraId="5D8519B3" w14:textId="47F1B69D" w:rsidR="001B7283" w:rsidRPr="004A26A9" w:rsidRDefault="00B93C32" w:rsidP="00441AFE">
            <w:pPr>
              <w:pStyle w:val="TableParagraph"/>
              <w:spacing w:line="271" w:lineRule="auto"/>
              <w:ind w:right="16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ESPERIENZE PROFESSIONALI</w:t>
            </w:r>
          </w:p>
        </w:tc>
        <w:tc>
          <w:tcPr>
            <w:tcW w:w="1070" w:type="dxa"/>
          </w:tcPr>
          <w:p w14:paraId="5637C989" w14:textId="77777777" w:rsidR="001B7283" w:rsidRPr="004A26A9" w:rsidRDefault="001B7283" w:rsidP="00441A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53B7A17" w14:textId="77777777" w:rsidR="001B7283" w:rsidRPr="004A26A9" w:rsidRDefault="001B7283" w:rsidP="00441AFE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>TOTALI</w:t>
            </w:r>
          </w:p>
        </w:tc>
      </w:tr>
      <w:tr w:rsidR="00B93C32" w:rsidRPr="004A26A9" w14:paraId="626E8927" w14:textId="77777777" w:rsidTr="00B93C32">
        <w:trPr>
          <w:trHeight w:val="290"/>
        </w:trPr>
        <w:tc>
          <w:tcPr>
            <w:tcW w:w="293" w:type="dxa"/>
            <w:tcBorders>
              <w:left w:val="single" w:sz="12" w:space="0" w:color="000000"/>
            </w:tcBorders>
          </w:tcPr>
          <w:p w14:paraId="1620D4EF" w14:textId="77777777" w:rsidR="001B7283" w:rsidRPr="004A26A9" w:rsidRDefault="001B7283" w:rsidP="00441AFE">
            <w:pPr>
              <w:pStyle w:val="TableParagraph"/>
              <w:spacing w:before="64"/>
              <w:ind w:right="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131273191"/>
            <w:bookmarkEnd w:id="1"/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1</w:t>
            </w:r>
          </w:p>
        </w:tc>
        <w:tc>
          <w:tcPr>
            <w:tcW w:w="2810" w:type="dxa"/>
          </w:tcPr>
          <w:p w14:paraId="0495915F" w14:textId="77777777" w:rsidR="001B7283" w:rsidRPr="004A26A9" w:rsidRDefault="001B7283" w:rsidP="00441AFE">
            <w:pPr>
              <w:pStyle w:val="TableParagraph"/>
              <w:spacing w:before="63"/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78F693FE" w14:textId="77777777" w:rsidR="001B7283" w:rsidRPr="004A26A9" w:rsidRDefault="001B7283" w:rsidP="00441AFE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2698771A" w14:textId="77777777" w:rsidR="001B7283" w:rsidRPr="004A26A9" w:rsidRDefault="001B7283" w:rsidP="00441AFE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1DF5CA" w14:textId="77777777" w:rsidR="001B7283" w:rsidRPr="004A26A9" w:rsidRDefault="001B7283" w:rsidP="00441AFE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14:paraId="126B1BF4" w14:textId="77777777" w:rsidR="001B7283" w:rsidRPr="004A26A9" w:rsidRDefault="001B7283" w:rsidP="00441A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90E226" w14:textId="77777777" w:rsidR="001B7283" w:rsidRPr="004A26A9" w:rsidRDefault="001B7283" w:rsidP="00441AFE">
            <w:pPr>
              <w:pStyle w:val="TableParagraph"/>
              <w:spacing w:line="270" w:lineRule="exact"/>
              <w:ind w:left="376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1C23C0" w14:textId="6BFC4285" w:rsidR="001B7283" w:rsidRPr="004A26A9" w:rsidRDefault="001B7283" w:rsidP="00441AFE">
            <w:pPr>
              <w:pStyle w:val="TableParagraph"/>
              <w:spacing w:line="270" w:lineRule="exact"/>
              <w:ind w:left="376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70" w:type="dxa"/>
          </w:tcPr>
          <w:p w14:paraId="7C945ADB" w14:textId="77777777" w:rsidR="001B7283" w:rsidRPr="004A26A9" w:rsidRDefault="001B7283" w:rsidP="00441AFE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93C32" w:rsidRPr="004A26A9" w14:paraId="746C2B1E" w14:textId="77777777" w:rsidTr="00B93C32">
        <w:trPr>
          <w:trHeight w:val="289"/>
        </w:trPr>
        <w:tc>
          <w:tcPr>
            <w:tcW w:w="293" w:type="dxa"/>
            <w:tcBorders>
              <w:left w:val="single" w:sz="12" w:space="0" w:color="000000"/>
            </w:tcBorders>
          </w:tcPr>
          <w:p w14:paraId="45909846" w14:textId="77777777" w:rsidR="001B7283" w:rsidRPr="004A26A9" w:rsidRDefault="001B7283" w:rsidP="00441AFE">
            <w:pPr>
              <w:pStyle w:val="TableParagraph"/>
              <w:spacing w:before="63"/>
              <w:ind w:right="13"/>
              <w:jc w:val="right"/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2</w:t>
            </w:r>
          </w:p>
        </w:tc>
        <w:tc>
          <w:tcPr>
            <w:tcW w:w="2810" w:type="dxa"/>
          </w:tcPr>
          <w:p w14:paraId="572E9FFA" w14:textId="77777777" w:rsidR="001B7283" w:rsidRPr="004A26A9" w:rsidRDefault="001B7283" w:rsidP="00441AFE">
            <w:pPr>
              <w:pStyle w:val="TableParagraph"/>
              <w:spacing w:before="62"/>
              <w:ind w:left="34"/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BC1EE6" w14:textId="77777777" w:rsidR="001B7283" w:rsidRPr="004A26A9" w:rsidRDefault="001B7283" w:rsidP="00441AFE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75FA38AA" w14:textId="77777777" w:rsidR="001B7283" w:rsidRPr="004A26A9" w:rsidRDefault="001B7283" w:rsidP="00441AFE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5CCD2B" w14:textId="77777777" w:rsidR="001B7283" w:rsidRPr="004A26A9" w:rsidRDefault="001B7283" w:rsidP="00441AFE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14:paraId="5237A464" w14:textId="77777777" w:rsidR="001B7283" w:rsidRPr="004A26A9" w:rsidRDefault="001B7283" w:rsidP="00441AFE">
            <w:pPr>
              <w:pStyle w:val="TableParagraph"/>
              <w:spacing w:line="270" w:lineRule="exact"/>
              <w:ind w:left="4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55B15E" w14:textId="77777777" w:rsidR="001B7283" w:rsidRPr="004A26A9" w:rsidRDefault="001B7283" w:rsidP="00441A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AA6BE4" w14:textId="502DEFCF" w:rsidR="001B7283" w:rsidRPr="004A26A9" w:rsidRDefault="001B7283" w:rsidP="00441A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0" w:type="dxa"/>
          </w:tcPr>
          <w:p w14:paraId="13F9E252" w14:textId="77777777" w:rsidR="001B7283" w:rsidRPr="004A26A9" w:rsidRDefault="001B7283" w:rsidP="00441AFE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93C32" w:rsidRPr="004A26A9" w14:paraId="304D27F1" w14:textId="77777777" w:rsidTr="00B93C32">
        <w:trPr>
          <w:trHeight w:val="289"/>
        </w:trPr>
        <w:tc>
          <w:tcPr>
            <w:tcW w:w="293" w:type="dxa"/>
            <w:tcBorders>
              <w:left w:val="single" w:sz="12" w:space="0" w:color="000000"/>
            </w:tcBorders>
          </w:tcPr>
          <w:p w14:paraId="74BF1B1A" w14:textId="77777777" w:rsidR="001B7283" w:rsidRPr="004A26A9" w:rsidRDefault="001B7283" w:rsidP="00441AFE">
            <w:pPr>
              <w:pStyle w:val="TableParagraph"/>
              <w:spacing w:before="63"/>
              <w:ind w:right="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3</w:t>
            </w:r>
          </w:p>
        </w:tc>
        <w:tc>
          <w:tcPr>
            <w:tcW w:w="2810" w:type="dxa"/>
          </w:tcPr>
          <w:p w14:paraId="627FA25D" w14:textId="77777777" w:rsidR="001B7283" w:rsidRPr="004A26A9" w:rsidRDefault="001B7283" w:rsidP="00441AFE">
            <w:pPr>
              <w:pStyle w:val="TableParagraph"/>
              <w:spacing w:before="62"/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5584B59B" w14:textId="77777777" w:rsidR="001B7283" w:rsidRPr="004A26A9" w:rsidRDefault="001B7283" w:rsidP="00441AFE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5F37E3C2" w14:textId="77777777" w:rsidR="001B7283" w:rsidRPr="004A26A9" w:rsidRDefault="001B7283" w:rsidP="00441AFE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296B41" w14:textId="77777777" w:rsidR="001B7283" w:rsidRPr="004A26A9" w:rsidRDefault="001B7283" w:rsidP="00441AFE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14:paraId="16049E64" w14:textId="77777777" w:rsidR="001B7283" w:rsidRPr="004A26A9" w:rsidRDefault="001B7283" w:rsidP="00441AFE">
            <w:pPr>
              <w:pStyle w:val="TableParagraph"/>
              <w:spacing w:line="270" w:lineRule="exact"/>
              <w:ind w:left="4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5EA9CA" w14:textId="77777777" w:rsidR="001B7283" w:rsidRPr="004A26A9" w:rsidRDefault="001B7283" w:rsidP="00441A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3D2CE2" w14:textId="3D50C9E8" w:rsidR="001B7283" w:rsidRPr="004A26A9" w:rsidRDefault="001B7283" w:rsidP="00441A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0" w:type="dxa"/>
          </w:tcPr>
          <w:p w14:paraId="27EFA9AD" w14:textId="77777777" w:rsidR="001B7283" w:rsidRPr="004A26A9" w:rsidRDefault="001B7283" w:rsidP="00441AFE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bookmarkEnd w:id="2"/>
    </w:tbl>
    <w:p w14:paraId="2B54AFEA" w14:textId="77777777" w:rsidR="002A014D" w:rsidRPr="004A26A9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sectPr w:rsidR="002A014D" w:rsidRPr="004A26A9" w:rsidSect="002B6AD9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3BDB9" w14:textId="77777777" w:rsidR="002B6AD9" w:rsidRDefault="002B6AD9">
      <w:r>
        <w:separator/>
      </w:r>
    </w:p>
  </w:endnote>
  <w:endnote w:type="continuationSeparator" w:id="0">
    <w:p w14:paraId="47F80046" w14:textId="77777777" w:rsidR="002B6AD9" w:rsidRDefault="002B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DBBB5" w14:textId="77777777" w:rsidR="002B6AD9" w:rsidRDefault="002B6AD9">
      <w:r>
        <w:separator/>
      </w:r>
    </w:p>
  </w:footnote>
  <w:footnote w:type="continuationSeparator" w:id="0">
    <w:p w14:paraId="5193BDB7" w14:textId="77777777" w:rsidR="002B6AD9" w:rsidRDefault="002B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8592C"/>
    <w:multiLevelType w:val="hybridMultilevel"/>
    <w:tmpl w:val="699C117E"/>
    <w:lvl w:ilvl="0" w:tplc="52784388">
      <w:start w:val="1"/>
      <w:numFmt w:val="decimal"/>
      <w:lvlText w:val="%1)"/>
      <w:lvlJc w:val="left"/>
      <w:pPr>
        <w:ind w:left="655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en-US" w:bidi="ar-SA"/>
      </w:rPr>
    </w:lvl>
    <w:lvl w:ilvl="1" w:tplc="1F9AD856">
      <w:numFmt w:val="bullet"/>
      <w:lvlText w:val="•"/>
      <w:lvlJc w:val="left"/>
      <w:pPr>
        <w:ind w:left="1659" w:hanging="360"/>
      </w:pPr>
      <w:rPr>
        <w:rFonts w:hint="default"/>
        <w:lang w:val="it-IT" w:eastAsia="en-US" w:bidi="ar-SA"/>
      </w:rPr>
    </w:lvl>
    <w:lvl w:ilvl="2" w:tplc="FBF0D30C">
      <w:numFmt w:val="bullet"/>
      <w:lvlText w:val="•"/>
      <w:lvlJc w:val="left"/>
      <w:pPr>
        <w:ind w:left="2658" w:hanging="360"/>
      </w:pPr>
      <w:rPr>
        <w:rFonts w:hint="default"/>
        <w:lang w:val="it-IT" w:eastAsia="en-US" w:bidi="ar-SA"/>
      </w:rPr>
    </w:lvl>
    <w:lvl w:ilvl="3" w:tplc="E99A7A50">
      <w:numFmt w:val="bullet"/>
      <w:lvlText w:val="•"/>
      <w:lvlJc w:val="left"/>
      <w:pPr>
        <w:ind w:left="3657" w:hanging="360"/>
      </w:pPr>
      <w:rPr>
        <w:rFonts w:hint="default"/>
        <w:lang w:val="it-IT" w:eastAsia="en-US" w:bidi="ar-SA"/>
      </w:rPr>
    </w:lvl>
    <w:lvl w:ilvl="4" w:tplc="D65AFC60">
      <w:numFmt w:val="bullet"/>
      <w:lvlText w:val="•"/>
      <w:lvlJc w:val="left"/>
      <w:pPr>
        <w:ind w:left="4656" w:hanging="360"/>
      </w:pPr>
      <w:rPr>
        <w:rFonts w:hint="default"/>
        <w:lang w:val="it-IT" w:eastAsia="en-US" w:bidi="ar-SA"/>
      </w:rPr>
    </w:lvl>
    <w:lvl w:ilvl="5" w:tplc="92A6516C">
      <w:numFmt w:val="bullet"/>
      <w:lvlText w:val="•"/>
      <w:lvlJc w:val="left"/>
      <w:pPr>
        <w:ind w:left="5655" w:hanging="360"/>
      </w:pPr>
      <w:rPr>
        <w:rFonts w:hint="default"/>
        <w:lang w:val="it-IT" w:eastAsia="en-US" w:bidi="ar-SA"/>
      </w:rPr>
    </w:lvl>
    <w:lvl w:ilvl="6" w:tplc="1E26F53C">
      <w:numFmt w:val="bullet"/>
      <w:lvlText w:val="•"/>
      <w:lvlJc w:val="left"/>
      <w:pPr>
        <w:ind w:left="6654" w:hanging="360"/>
      </w:pPr>
      <w:rPr>
        <w:rFonts w:hint="default"/>
        <w:lang w:val="it-IT" w:eastAsia="en-US" w:bidi="ar-SA"/>
      </w:rPr>
    </w:lvl>
    <w:lvl w:ilvl="7" w:tplc="BE90253A">
      <w:numFmt w:val="bullet"/>
      <w:lvlText w:val="•"/>
      <w:lvlJc w:val="left"/>
      <w:pPr>
        <w:ind w:left="7653" w:hanging="360"/>
      </w:pPr>
      <w:rPr>
        <w:rFonts w:hint="default"/>
        <w:lang w:val="it-IT" w:eastAsia="en-US" w:bidi="ar-SA"/>
      </w:rPr>
    </w:lvl>
    <w:lvl w:ilvl="8" w:tplc="96CED034">
      <w:numFmt w:val="bullet"/>
      <w:lvlText w:val="•"/>
      <w:lvlJc w:val="left"/>
      <w:pPr>
        <w:ind w:left="8652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0579D8"/>
    <w:multiLevelType w:val="hybridMultilevel"/>
    <w:tmpl w:val="7528F4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344D7"/>
    <w:multiLevelType w:val="hybridMultilevel"/>
    <w:tmpl w:val="FFD894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22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7"/>
  </w:num>
  <w:num w:numId="7" w16cid:durableId="414280458">
    <w:abstractNumId w:val="11"/>
  </w:num>
  <w:num w:numId="8" w16cid:durableId="1059788564">
    <w:abstractNumId w:val="25"/>
  </w:num>
  <w:num w:numId="9" w16cid:durableId="1047922356">
    <w:abstractNumId w:val="16"/>
  </w:num>
  <w:num w:numId="10" w16cid:durableId="697507067">
    <w:abstractNumId w:val="32"/>
  </w:num>
  <w:num w:numId="11" w16cid:durableId="1525050453">
    <w:abstractNumId w:val="23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20"/>
  </w:num>
  <w:num w:numId="16" w16cid:durableId="116334776">
    <w:abstractNumId w:val="31"/>
  </w:num>
  <w:num w:numId="17" w16cid:durableId="1658221711">
    <w:abstractNumId w:val="9"/>
  </w:num>
  <w:num w:numId="18" w16cid:durableId="1671061976">
    <w:abstractNumId w:val="24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8"/>
  </w:num>
  <w:num w:numId="22" w16cid:durableId="2027828822">
    <w:abstractNumId w:val="19"/>
  </w:num>
  <w:num w:numId="23" w16cid:durableId="1400326441">
    <w:abstractNumId w:val="21"/>
  </w:num>
  <w:num w:numId="24" w16cid:durableId="654383935">
    <w:abstractNumId w:val="28"/>
  </w:num>
  <w:num w:numId="25" w16cid:durableId="129637878">
    <w:abstractNumId w:val="12"/>
  </w:num>
  <w:num w:numId="26" w16cid:durableId="832912483">
    <w:abstractNumId w:val="29"/>
  </w:num>
  <w:num w:numId="27" w16cid:durableId="282805874">
    <w:abstractNumId w:val="27"/>
  </w:num>
  <w:num w:numId="28" w16cid:durableId="989793468">
    <w:abstractNumId w:val="30"/>
  </w:num>
  <w:num w:numId="29" w16cid:durableId="1729108816">
    <w:abstractNumId w:val="13"/>
  </w:num>
  <w:num w:numId="30" w16cid:durableId="832068622">
    <w:abstractNumId w:val="26"/>
  </w:num>
  <w:num w:numId="31" w16cid:durableId="2007435977">
    <w:abstractNumId w:val="14"/>
  </w:num>
  <w:num w:numId="32" w16cid:durableId="1884244386">
    <w:abstractNumId w:val="15"/>
  </w:num>
  <w:num w:numId="33" w16cid:durableId="709453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3D93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6AB"/>
    <w:rsid w:val="00074CDD"/>
    <w:rsid w:val="0007706B"/>
    <w:rsid w:val="00080CC7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283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270A8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66F4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97B7C"/>
    <w:rsid w:val="002A014D"/>
    <w:rsid w:val="002A6748"/>
    <w:rsid w:val="002B0440"/>
    <w:rsid w:val="002B13C0"/>
    <w:rsid w:val="002B206B"/>
    <w:rsid w:val="002B3171"/>
    <w:rsid w:val="002B684C"/>
    <w:rsid w:val="002B6AD9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639A"/>
    <w:rsid w:val="00392E1C"/>
    <w:rsid w:val="00395933"/>
    <w:rsid w:val="003A007F"/>
    <w:rsid w:val="003A01DE"/>
    <w:rsid w:val="003A1779"/>
    <w:rsid w:val="003A433E"/>
    <w:rsid w:val="003A5D3A"/>
    <w:rsid w:val="003B64D1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3F75BB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15F5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4389"/>
    <w:rsid w:val="00495A93"/>
    <w:rsid w:val="00497369"/>
    <w:rsid w:val="004A26A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1169"/>
    <w:rsid w:val="00503E82"/>
    <w:rsid w:val="00504B83"/>
    <w:rsid w:val="00505644"/>
    <w:rsid w:val="005057E0"/>
    <w:rsid w:val="005104C0"/>
    <w:rsid w:val="0051112D"/>
    <w:rsid w:val="00520925"/>
    <w:rsid w:val="00520DBD"/>
    <w:rsid w:val="00520F00"/>
    <w:rsid w:val="00525018"/>
    <w:rsid w:val="00526196"/>
    <w:rsid w:val="005263CD"/>
    <w:rsid w:val="0052773A"/>
    <w:rsid w:val="00527AAD"/>
    <w:rsid w:val="00535EF8"/>
    <w:rsid w:val="0054327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2A0A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289E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52DA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A5D68"/>
    <w:rsid w:val="007B4259"/>
    <w:rsid w:val="007B4C06"/>
    <w:rsid w:val="007B59D8"/>
    <w:rsid w:val="007B7C24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19CE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383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63B"/>
    <w:rsid w:val="00A76733"/>
    <w:rsid w:val="00A909FA"/>
    <w:rsid w:val="00A90F34"/>
    <w:rsid w:val="00A91C14"/>
    <w:rsid w:val="00A94E66"/>
    <w:rsid w:val="00AA3F35"/>
    <w:rsid w:val="00AA6CCD"/>
    <w:rsid w:val="00AB3F38"/>
    <w:rsid w:val="00AB68DA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29A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5EF2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93C32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0080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550D"/>
    <w:rsid w:val="00DD6228"/>
    <w:rsid w:val="00DD704B"/>
    <w:rsid w:val="00DE0AB9"/>
    <w:rsid w:val="00DE2294"/>
    <w:rsid w:val="00DE46A9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35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76917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2BE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75A02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06A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E46A9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ospite</cp:lastModifiedBy>
  <cp:revision>2</cp:revision>
  <cp:lastPrinted>2020-02-24T13:03:00Z</cp:lastPrinted>
  <dcterms:created xsi:type="dcterms:W3CDTF">2024-02-12T17:28:00Z</dcterms:created>
  <dcterms:modified xsi:type="dcterms:W3CDTF">2024-02-12T17:28:00Z</dcterms:modified>
</cp:coreProperties>
</file>